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5E7B175A" w:rsidR="00C303A0" w:rsidRPr="00111504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111504">
        <w:rPr>
          <w:rFonts w:ascii="Arial" w:hAnsi="Arial" w:cs="Arial"/>
          <w:b/>
          <w:sz w:val="22"/>
          <w:szCs w:val="24"/>
        </w:rPr>
        <w:t>Erklärung</w:t>
      </w:r>
      <w:r w:rsidR="006A11FC" w:rsidRPr="00111504">
        <w:rPr>
          <w:rFonts w:ascii="Arial" w:hAnsi="Arial" w:cs="Arial"/>
          <w:b/>
          <w:sz w:val="22"/>
          <w:szCs w:val="24"/>
        </w:rPr>
        <w:t>en</w:t>
      </w:r>
      <w:r w:rsidRPr="00111504">
        <w:rPr>
          <w:rFonts w:ascii="Arial" w:hAnsi="Arial" w:cs="Arial"/>
          <w:b/>
          <w:sz w:val="22"/>
          <w:szCs w:val="24"/>
        </w:rPr>
        <w:t xml:space="preserve"> </w:t>
      </w:r>
      <w:r w:rsidR="006D3D8E" w:rsidRPr="00111504">
        <w:rPr>
          <w:rFonts w:ascii="Arial" w:hAnsi="Arial" w:cs="Arial"/>
          <w:b/>
          <w:sz w:val="22"/>
          <w:szCs w:val="24"/>
        </w:rPr>
        <w:t xml:space="preserve">zur </w:t>
      </w:r>
      <w:r w:rsidRPr="00111504">
        <w:rPr>
          <w:rFonts w:ascii="Arial" w:hAnsi="Arial" w:cs="Arial"/>
          <w:b/>
          <w:sz w:val="22"/>
          <w:szCs w:val="24"/>
        </w:rPr>
        <w:t>Leistungsfähigkeit der Mitglieder der B</w:t>
      </w:r>
      <w:r w:rsidR="00C20B76" w:rsidRPr="00111504">
        <w:rPr>
          <w:rFonts w:ascii="Arial" w:hAnsi="Arial" w:cs="Arial"/>
          <w:b/>
          <w:sz w:val="22"/>
          <w:szCs w:val="24"/>
        </w:rPr>
        <w:t>ieter</w:t>
      </w:r>
      <w:r w:rsidRPr="00111504">
        <w:rPr>
          <w:rFonts w:ascii="Arial" w:hAnsi="Arial" w:cs="Arial"/>
          <w:b/>
          <w:sz w:val="22"/>
          <w:szCs w:val="24"/>
        </w:rPr>
        <w:t>gemeinschaft</w:t>
      </w:r>
      <w:r w:rsidR="001D2EE9">
        <w:rPr>
          <w:rFonts w:ascii="Arial" w:hAnsi="Arial" w:cs="Arial"/>
          <w:b/>
          <w:sz w:val="22"/>
          <w:szCs w:val="24"/>
        </w:rPr>
        <w:t xml:space="preserve"> </w:t>
      </w:r>
      <w:r w:rsidR="00C20B76" w:rsidRPr="00111504">
        <w:rPr>
          <w:rFonts w:ascii="Arial" w:hAnsi="Arial" w:cs="Arial"/>
          <w:b/>
          <w:sz w:val="22"/>
          <w:szCs w:val="24"/>
        </w:rPr>
        <w:t>/</w:t>
      </w:r>
      <w:r w:rsidR="001D2EE9">
        <w:rPr>
          <w:rFonts w:ascii="Arial" w:hAnsi="Arial" w:cs="Arial"/>
          <w:b/>
          <w:sz w:val="22"/>
          <w:szCs w:val="24"/>
        </w:rPr>
        <w:t xml:space="preserve"> </w:t>
      </w:r>
      <w:r w:rsidR="00C20B76" w:rsidRPr="00111504">
        <w:rPr>
          <w:rFonts w:ascii="Arial" w:hAnsi="Arial" w:cs="Arial"/>
          <w:b/>
          <w:sz w:val="22"/>
          <w:szCs w:val="24"/>
        </w:rPr>
        <w:t>Arbeitsgemeinschaft</w:t>
      </w:r>
      <w:r w:rsidR="00E10B46" w:rsidRPr="00111504">
        <w:rPr>
          <w:rFonts w:ascii="Arial" w:hAnsi="Arial" w:cs="Arial"/>
          <w:b/>
          <w:sz w:val="22"/>
          <w:szCs w:val="24"/>
        </w:rPr>
        <w:t xml:space="preserve"> bzw. Nachunternehmer</w:t>
      </w:r>
      <w:r w:rsidR="00D86C15" w:rsidRPr="00111504">
        <w:rPr>
          <w:rFonts w:ascii="Arial" w:hAnsi="Arial" w:cs="Arial"/>
          <w:b/>
          <w:sz w:val="22"/>
          <w:szCs w:val="24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A77F89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4AD485BB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gemeinschaft/Nachunternehmer</w:t>
            </w:r>
          </w:p>
        </w:tc>
      </w:tr>
      <w:tr w:rsidR="00E10B46" w:rsidRPr="00840953" w14:paraId="1F857474" w14:textId="77777777" w:rsidTr="00A77F89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77777777" w:rsidR="00055E74" w:rsidRPr="00840953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3F03AF6A" w14:textId="77777777" w:rsidR="00FF4D1E" w:rsidRDefault="003975C2" w:rsidP="00E10B46">
      <w:pPr>
        <w:spacing w:line="360" w:lineRule="auto"/>
        <w:rPr>
          <w:rFonts w:cs="Arial"/>
          <w:b/>
          <w:bCs/>
        </w:rPr>
      </w:pPr>
      <w:r w:rsidRPr="00840953">
        <w:rPr>
          <w:rFonts w:cs="Arial"/>
          <w:b/>
          <w:bCs/>
        </w:rPr>
        <w:t xml:space="preserve">Erklärung über den Gesamtumsatz in den letzten </w:t>
      </w:r>
      <w:r w:rsidR="00FF4D1E">
        <w:rPr>
          <w:rFonts w:cs="Arial"/>
          <w:b/>
          <w:bCs/>
        </w:rPr>
        <w:t>drei abgeschlossenen</w:t>
      </w:r>
      <w:r w:rsidRPr="00840953">
        <w:rPr>
          <w:rFonts w:cs="Arial"/>
          <w:b/>
          <w:bCs/>
        </w:rPr>
        <w:t xml:space="preserve"> </w:t>
      </w:r>
      <w:r w:rsidR="00FF4D1E">
        <w:rPr>
          <w:rFonts w:cs="Arial"/>
          <w:b/>
          <w:bCs/>
        </w:rPr>
        <w:t>Geschäftsjahren</w:t>
      </w:r>
    </w:p>
    <w:p w14:paraId="0B6D53FF" w14:textId="1B8CE82F" w:rsidR="003975C2" w:rsidRPr="00840953" w:rsidRDefault="003975C2" w:rsidP="00E10B46">
      <w:pPr>
        <w:spacing w:line="360" w:lineRule="auto"/>
        <w:rPr>
          <w:rFonts w:cs="Arial"/>
          <w:b/>
          <w:bCs/>
        </w:rPr>
      </w:pPr>
      <w:r w:rsidRPr="008C6AE8">
        <w:rPr>
          <w:rFonts w:cs="Arial"/>
          <w:b/>
          <w:bCs/>
        </w:rPr>
        <w:t>(</w:t>
      </w:r>
      <w:r w:rsidR="001858DF">
        <w:rPr>
          <w:rFonts w:cs="Arial"/>
          <w:b/>
          <w:bCs/>
        </w:rPr>
        <w:t>2023</w:t>
      </w:r>
      <w:r w:rsidR="00790638" w:rsidRPr="008C6AE8">
        <w:rPr>
          <w:rFonts w:cs="Arial"/>
          <w:b/>
          <w:bCs/>
        </w:rPr>
        <w:t xml:space="preserve">, </w:t>
      </w:r>
      <w:r w:rsidR="001858DF">
        <w:rPr>
          <w:rFonts w:cs="Arial"/>
          <w:b/>
          <w:bCs/>
        </w:rPr>
        <w:t>2024</w:t>
      </w:r>
      <w:r w:rsidR="00790638" w:rsidRPr="008C6AE8">
        <w:rPr>
          <w:rFonts w:cs="Arial"/>
          <w:b/>
          <w:bCs/>
        </w:rPr>
        <w:t xml:space="preserve">, </w:t>
      </w:r>
      <w:r w:rsidR="001858DF">
        <w:rPr>
          <w:rFonts w:cs="Arial"/>
          <w:b/>
          <w:bCs/>
        </w:rPr>
        <w:t>2025</w:t>
      </w:r>
      <w:r w:rsidR="00234451" w:rsidRPr="008C6AE8">
        <w:rPr>
          <w:rFonts w:cs="Arial"/>
          <w:b/>
          <w:bCs/>
        </w:rPr>
        <w:t>)</w:t>
      </w:r>
    </w:p>
    <w:p w14:paraId="7C3C12FB" w14:textId="77777777" w:rsidR="00E10B46" w:rsidRPr="00840953" w:rsidRDefault="00E10B46" w:rsidP="006D3D8E">
      <w:pPr>
        <w:jc w:val="left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7"/>
        <w:gridCol w:w="8109"/>
      </w:tblGrid>
      <w:tr w:rsidR="006D3D8E" w:rsidRPr="00840953" w14:paraId="5423BCFC" w14:textId="77777777" w:rsidTr="00A77F89">
        <w:trPr>
          <w:trHeight w:val="497"/>
        </w:trPr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27B133FA" w14:textId="77777777" w:rsidR="006D3D8E" w:rsidRPr="00840953" w:rsidRDefault="006D3D8E" w:rsidP="00D5776B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Gesamtumsatz i</w:t>
            </w:r>
            <w:r w:rsidR="00D5776B" w:rsidRPr="00840953">
              <w:rPr>
                <w:rFonts w:cs="Arial"/>
                <w:b/>
              </w:rPr>
              <w:t>n den letzten 3</w:t>
            </w:r>
            <w:r w:rsidR="00FF4D1E">
              <w:rPr>
                <w:rFonts w:cs="Arial"/>
                <w:b/>
              </w:rPr>
              <w:t xml:space="preserve"> abgeschlossenen</w:t>
            </w:r>
            <w:r w:rsidR="00D5776B" w:rsidRPr="00840953">
              <w:rPr>
                <w:rFonts w:cs="Arial"/>
                <w:b/>
              </w:rPr>
              <w:t xml:space="preserve"> Geschäftsjahren</w:t>
            </w:r>
            <w:r w:rsidR="00114C65" w:rsidRPr="00840953">
              <w:rPr>
                <w:rFonts w:cs="Arial"/>
                <w:b/>
              </w:rPr>
              <w:t xml:space="preserve"> (netto)</w:t>
            </w:r>
          </w:p>
        </w:tc>
      </w:tr>
      <w:tr w:rsidR="006D3D8E" w:rsidRPr="00840953" w14:paraId="1187F1CB" w14:textId="77777777" w:rsidTr="00A77F89">
        <w:trPr>
          <w:trHeight w:val="448"/>
        </w:trPr>
        <w:tc>
          <w:tcPr>
            <w:tcW w:w="1247" w:type="dxa"/>
            <w:vAlign w:val="center"/>
          </w:tcPr>
          <w:p w14:paraId="7A15EE1A" w14:textId="28680BB6" w:rsidR="006D3D8E" w:rsidRPr="00840953" w:rsidRDefault="001858DF" w:rsidP="00694F30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b/>
                <w:bCs/>
              </w:rPr>
              <w:t>2023</w:t>
            </w:r>
          </w:p>
        </w:tc>
        <w:tc>
          <w:tcPr>
            <w:tcW w:w="8109" w:type="dxa"/>
            <w:vAlign w:val="center"/>
          </w:tcPr>
          <w:p w14:paraId="365C647D" w14:textId="77777777" w:rsidR="006D3D8E" w:rsidRPr="00840953" w:rsidRDefault="006D3D8E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3975C2" w:rsidRPr="00840953" w14:paraId="13CA80F8" w14:textId="77777777" w:rsidTr="00A77F89">
        <w:trPr>
          <w:trHeight w:val="448"/>
        </w:trPr>
        <w:tc>
          <w:tcPr>
            <w:tcW w:w="1247" w:type="dxa"/>
            <w:vAlign w:val="center"/>
          </w:tcPr>
          <w:p w14:paraId="2753BF2E" w14:textId="70F1A1FA" w:rsidR="003975C2" w:rsidRPr="00840953" w:rsidRDefault="001858DF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b/>
                <w:bCs/>
              </w:rPr>
              <w:t>2024</w:t>
            </w:r>
          </w:p>
        </w:tc>
        <w:tc>
          <w:tcPr>
            <w:tcW w:w="8109" w:type="dxa"/>
            <w:vAlign w:val="center"/>
          </w:tcPr>
          <w:p w14:paraId="52DA17A9" w14:textId="77777777" w:rsidR="003975C2" w:rsidRPr="00840953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1"/>
          </w:p>
        </w:tc>
      </w:tr>
      <w:tr w:rsidR="003975C2" w:rsidRPr="00840953" w14:paraId="4D1A611A" w14:textId="77777777" w:rsidTr="00A77F89">
        <w:trPr>
          <w:trHeight w:val="448"/>
        </w:trPr>
        <w:tc>
          <w:tcPr>
            <w:tcW w:w="1247" w:type="dxa"/>
            <w:vAlign w:val="center"/>
          </w:tcPr>
          <w:p w14:paraId="5AC26403" w14:textId="7CE56FD8" w:rsidR="003975C2" w:rsidRPr="00840953" w:rsidRDefault="001858DF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b/>
                <w:bCs/>
              </w:rPr>
              <w:t>2025</w:t>
            </w:r>
          </w:p>
        </w:tc>
        <w:tc>
          <w:tcPr>
            <w:tcW w:w="8109" w:type="dxa"/>
            <w:vAlign w:val="center"/>
          </w:tcPr>
          <w:p w14:paraId="6E83B096" w14:textId="77777777" w:rsidR="003975C2" w:rsidRPr="00840953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2"/>
          </w:p>
        </w:tc>
      </w:tr>
    </w:tbl>
    <w:p w14:paraId="080C10F8" w14:textId="77777777" w:rsidR="00A45053" w:rsidRPr="00840953" w:rsidRDefault="00A45053" w:rsidP="004556AB">
      <w:pPr>
        <w:tabs>
          <w:tab w:val="left" w:pos="426"/>
        </w:tabs>
        <w:spacing w:after="240"/>
        <w:ind w:right="170"/>
        <w:rPr>
          <w:rFonts w:cs="Arial"/>
          <w:b/>
        </w:rPr>
      </w:pPr>
    </w:p>
    <w:p w14:paraId="5B80B785" w14:textId="77777777" w:rsidR="00A45053" w:rsidRPr="00840953" w:rsidRDefault="00A45053" w:rsidP="000355B1">
      <w:pPr>
        <w:tabs>
          <w:tab w:val="left" w:pos="426"/>
        </w:tabs>
        <w:ind w:right="170"/>
        <w:rPr>
          <w:rFonts w:cs="Arial"/>
          <w:b/>
        </w:rPr>
      </w:pPr>
    </w:p>
    <w:p w14:paraId="740D404E" w14:textId="77777777" w:rsidR="00A45053" w:rsidRPr="00840953" w:rsidRDefault="00A45053" w:rsidP="000355B1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623C54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3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3"/>
          </w:p>
        </w:tc>
      </w:tr>
      <w:tr w:rsidR="00343CEF" w:rsidRPr="00840953" w14:paraId="724D4254" w14:textId="77777777" w:rsidTr="00623C54">
        <w:trPr>
          <w:trHeight w:val="122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4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4"/>
          </w:p>
        </w:tc>
      </w:tr>
    </w:tbl>
    <w:p w14:paraId="18F69298" w14:textId="77777777" w:rsidR="00E737EE" w:rsidRPr="00247320" w:rsidRDefault="00E737EE" w:rsidP="00E737EE">
      <w:pPr>
        <w:rPr>
          <w:rFonts w:cs="Arial"/>
          <w:b/>
        </w:rPr>
      </w:pPr>
    </w:p>
    <w:sectPr w:rsidR="00E737EE" w:rsidRPr="00247320" w:rsidSect="00775A9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FC2D0" w14:textId="77777777" w:rsidR="00D96216" w:rsidRDefault="00D96216">
      <w:r>
        <w:separator/>
      </w:r>
    </w:p>
  </w:endnote>
  <w:endnote w:type="continuationSeparator" w:id="0">
    <w:p w14:paraId="37D5C566" w14:textId="77777777" w:rsidR="00D96216" w:rsidRDefault="00D9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31B27" w14:textId="77777777" w:rsidR="00C0309B" w:rsidRDefault="00C0309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7"/>
      <w:gridCol w:w="4677"/>
    </w:tblGrid>
    <w:tr w:rsidR="00CF3A4B" w:rsidRPr="00CD707D" w14:paraId="0D18D24B" w14:textId="77777777" w:rsidTr="005C7DDB">
      <w:tc>
        <w:tcPr>
          <w:tcW w:w="4323" w:type="dxa"/>
        </w:tcPr>
        <w:p w14:paraId="0814C3CC" w14:textId="77777777" w:rsidR="00CF3A4B" w:rsidRPr="00CD707D" w:rsidRDefault="00CF3A4B" w:rsidP="00CF3A4B">
          <w:pPr>
            <w:pStyle w:val="Fuzeile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 xml:space="preserve">Rev. 05/21 </w:t>
          </w:r>
          <w:proofErr w:type="spellStart"/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>dbo</w:t>
          </w:r>
          <w:proofErr w:type="spellEnd"/>
        </w:p>
      </w:tc>
      <w:tc>
        <w:tcPr>
          <w:tcW w:w="4323" w:type="dxa"/>
        </w:tcPr>
        <w:p w14:paraId="1FA80D74" w14:textId="77777777" w:rsidR="00CF3A4B" w:rsidRPr="00CD707D" w:rsidRDefault="00CF3A4B" w:rsidP="00CF3A4B">
          <w:pPr>
            <w:pStyle w:val="Fuzeile"/>
            <w:jc w:val="right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sz w:val="18"/>
              <w:szCs w:val="18"/>
            </w:rPr>
            <w:t xml:space="preserve">Seite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PAGE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1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  <w:r w:rsidRPr="00CD707D">
            <w:rPr>
              <w:rFonts w:cs="Arial"/>
              <w:sz w:val="18"/>
              <w:szCs w:val="18"/>
            </w:rPr>
            <w:t xml:space="preserve"> von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NUMPAGES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4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5D0EFD91" w14:textId="22C203B4" w:rsidR="00A92DDF" w:rsidRPr="00CF3A4B" w:rsidRDefault="00A92DDF" w:rsidP="00CF3A4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2410F" w14:textId="77777777" w:rsidR="00C0309B" w:rsidRDefault="00C0309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71209" w14:textId="77777777" w:rsidR="00D96216" w:rsidRDefault="00D96216">
      <w:r>
        <w:separator/>
      </w:r>
    </w:p>
  </w:footnote>
  <w:footnote w:type="continuationSeparator" w:id="0">
    <w:p w14:paraId="78B674EA" w14:textId="77777777" w:rsidR="00D96216" w:rsidRDefault="00D96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A57E6" w14:textId="77777777" w:rsidR="00C0309B" w:rsidRDefault="00C0309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80"/>
      <w:gridCol w:w="5708"/>
      <w:gridCol w:w="2266"/>
    </w:tblGrid>
    <w:tr w:rsidR="00404495" w:rsidRPr="00404495" w14:paraId="5926B62B" w14:textId="77777777" w:rsidTr="005C7DDB">
      <w:trPr>
        <w:trHeight w:val="340"/>
      </w:trPr>
      <w:tc>
        <w:tcPr>
          <w:tcW w:w="1380" w:type="dxa"/>
          <w:vAlign w:val="center"/>
        </w:tcPr>
        <w:p w14:paraId="0A35C41A" w14:textId="77777777" w:rsidR="00404495" w:rsidRPr="00404495" w:rsidRDefault="00404495" w:rsidP="00404495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  <w:highlight w:val="yellow"/>
            </w:rPr>
          </w:pPr>
          <w:bookmarkStart w:id="5" w:name="_Hlk124502223"/>
          <w:r w:rsidRPr="00404495">
            <w:rPr>
              <w:rFonts w:cs="Arial"/>
              <w:sz w:val="18"/>
              <w:szCs w:val="18"/>
            </w:rPr>
            <w:t>Auftraggeber:</w:t>
          </w:r>
        </w:p>
      </w:tc>
      <w:tc>
        <w:tcPr>
          <w:tcW w:w="7974" w:type="dxa"/>
          <w:gridSpan w:val="2"/>
          <w:vAlign w:val="center"/>
        </w:tcPr>
        <w:p w14:paraId="4BB0CFF5" w14:textId="53363EB6" w:rsidR="00404495" w:rsidRPr="00404495" w:rsidRDefault="00404495" w:rsidP="00404495">
          <w:pPr>
            <w:pStyle w:val="Kopfzeile"/>
            <w:tabs>
              <w:tab w:val="right" w:pos="8646"/>
            </w:tabs>
            <w:jc w:val="left"/>
            <w:rPr>
              <w:rFonts w:cs="Arial"/>
              <w:sz w:val="18"/>
              <w:szCs w:val="18"/>
              <w:highlight w:val="yellow"/>
            </w:rPr>
          </w:pPr>
          <w:r w:rsidRPr="00404495">
            <w:rPr>
              <w:rFonts w:cs="Arial"/>
              <w:sz w:val="18"/>
              <w:szCs w:val="18"/>
            </w:rPr>
            <w:t>Wirtschafts- und Innovationsförderung Salzgitter GmbH</w:t>
          </w:r>
        </w:p>
      </w:tc>
    </w:tr>
    <w:tr w:rsidR="00404495" w:rsidRPr="00404495" w14:paraId="0533D6C3" w14:textId="77777777" w:rsidTr="005C7DDB">
      <w:trPr>
        <w:trHeight w:val="340"/>
      </w:trPr>
      <w:tc>
        <w:tcPr>
          <w:tcW w:w="1380" w:type="dxa"/>
          <w:vAlign w:val="center"/>
        </w:tcPr>
        <w:p w14:paraId="3D276EC8" w14:textId="77777777" w:rsidR="00404495" w:rsidRPr="00404495" w:rsidRDefault="00404495" w:rsidP="00404495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  <w:r w:rsidRPr="00404495">
            <w:rPr>
              <w:rFonts w:cs="Arial"/>
              <w:sz w:val="18"/>
              <w:szCs w:val="18"/>
            </w:rPr>
            <w:t>Projekt:</w:t>
          </w:r>
        </w:p>
      </w:tc>
      <w:tc>
        <w:tcPr>
          <w:tcW w:w="7974" w:type="dxa"/>
          <w:gridSpan w:val="2"/>
          <w:vAlign w:val="center"/>
        </w:tcPr>
        <w:p w14:paraId="2CD1BC5C" w14:textId="212A47D1" w:rsidR="00404495" w:rsidRPr="00404495" w:rsidRDefault="00C0309B" w:rsidP="00404495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  <w:r w:rsidRPr="00C0309B">
            <w:rPr>
              <w:rFonts w:cs="Arial"/>
              <w:sz w:val="18"/>
              <w:szCs w:val="18"/>
            </w:rPr>
            <w:t>Lichterzauber im Rosengarten in Salzgitter-Bad 2026</w:t>
          </w:r>
        </w:p>
      </w:tc>
    </w:tr>
    <w:tr w:rsidR="001D2EE9" w:rsidRPr="00404495" w14:paraId="24DBCD9B" w14:textId="77777777" w:rsidTr="005C7DDB">
      <w:trPr>
        <w:trHeight w:val="340"/>
      </w:trPr>
      <w:tc>
        <w:tcPr>
          <w:tcW w:w="1380" w:type="dxa"/>
          <w:vAlign w:val="center"/>
        </w:tcPr>
        <w:p w14:paraId="30C2B94D" w14:textId="77777777" w:rsidR="001D2EE9" w:rsidRPr="00404495" w:rsidRDefault="001D2EE9" w:rsidP="001D2EE9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</w:p>
      </w:tc>
      <w:tc>
        <w:tcPr>
          <w:tcW w:w="7974" w:type="dxa"/>
          <w:gridSpan w:val="2"/>
          <w:vAlign w:val="center"/>
        </w:tcPr>
        <w:p w14:paraId="394B9D3C" w14:textId="77777777" w:rsidR="001D2EE9" w:rsidRPr="00404495" w:rsidRDefault="001D2EE9" w:rsidP="001D2EE9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 w:val="18"/>
              <w:szCs w:val="18"/>
            </w:rPr>
          </w:pPr>
        </w:p>
      </w:tc>
    </w:tr>
    <w:tr w:rsidR="001D2EE9" w:rsidRPr="00404495" w14:paraId="5A996348" w14:textId="77777777" w:rsidTr="005C7DDB">
      <w:trPr>
        <w:trHeight w:val="340"/>
      </w:trPr>
      <w:tc>
        <w:tcPr>
          <w:tcW w:w="7088" w:type="dxa"/>
          <w:gridSpan w:val="2"/>
          <w:vAlign w:val="center"/>
        </w:tcPr>
        <w:p w14:paraId="1F6B7FBD" w14:textId="6A33F5BC" w:rsidR="001D2EE9" w:rsidRPr="00404495" w:rsidRDefault="001D2EE9" w:rsidP="001D2EE9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b/>
              <w:bCs/>
              <w:sz w:val="18"/>
              <w:szCs w:val="18"/>
            </w:rPr>
          </w:pPr>
          <w:r w:rsidRPr="00404495">
            <w:rPr>
              <w:rFonts w:cs="Arial"/>
              <w:b/>
              <w:bCs/>
              <w:sz w:val="18"/>
              <w:szCs w:val="18"/>
            </w:rPr>
            <w:t>Anlage A4 – Erklärungen zur Leistungsfähigkeit</w:t>
          </w:r>
        </w:p>
      </w:tc>
      <w:tc>
        <w:tcPr>
          <w:tcW w:w="2266" w:type="dxa"/>
          <w:vAlign w:val="center"/>
        </w:tcPr>
        <w:p w14:paraId="7A10339F" w14:textId="32EDE58C" w:rsidR="001D2EE9" w:rsidRPr="00404495" w:rsidRDefault="00404495" w:rsidP="001D2EE9">
          <w:pPr>
            <w:pStyle w:val="Kopfzeile"/>
            <w:tabs>
              <w:tab w:val="clear" w:pos="9071"/>
              <w:tab w:val="right" w:pos="8646"/>
            </w:tabs>
            <w:jc w:val="right"/>
            <w:rPr>
              <w:rFonts w:cs="Arial"/>
              <w:b/>
              <w:bCs/>
              <w:sz w:val="18"/>
              <w:szCs w:val="18"/>
            </w:rPr>
          </w:pPr>
          <w:r w:rsidRPr="00404495">
            <w:rPr>
              <w:rFonts w:cs="Arial"/>
              <w:b/>
              <w:bCs/>
              <w:sz w:val="18"/>
              <w:szCs w:val="18"/>
            </w:rPr>
            <w:t>Stand:</w:t>
          </w:r>
          <w:r w:rsidRPr="00404495">
            <w:rPr>
              <w:rFonts w:cs="Arial"/>
              <w:sz w:val="18"/>
              <w:szCs w:val="18"/>
            </w:rPr>
            <w:t xml:space="preserve"> </w:t>
          </w:r>
          <w:r w:rsidR="00C0309B">
            <w:rPr>
              <w:rFonts w:cs="Arial"/>
              <w:sz w:val="18"/>
              <w:szCs w:val="18"/>
            </w:rPr>
            <w:t>25</w:t>
          </w:r>
          <w:r w:rsidRPr="00404495">
            <w:rPr>
              <w:rFonts w:cs="Arial"/>
              <w:sz w:val="18"/>
              <w:szCs w:val="18"/>
            </w:rPr>
            <w:t>.06.2026</w:t>
          </w:r>
        </w:p>
      </w:tc>
    </w:tr>
    <w:bookmarkEnd w:id="5"/>
  </w:tbl>
  <w:p w14:paraId="2C666B1E" w14:textId="3E1853C4" w:rsidR="00BD0A5B" w:rsidRPr="00BD0A5B" w:rsidRDefault="00BD0A5B" w:rsidP="001D2EE9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522E6" w14:textId="77777777" w:rsidR="00C0309B" w:rsidRDefault="00C0309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65pt;height:114.5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449014334">
    <w:abstractNumId w:val="0"/>
  </w:num>
  <w:num w:numId="2" w16cid:durableId="1543521210">
    <w:abstractNumId w:val="48"/>
  </w:num>
  <w:num w:numId="3" w16cid:durableId="2132623358">
    <w:abstractNumId w:val="13"/>
  </w:num>
  <w:num w:numId="4" w16cid:durableId="1724980133">
    <w:abstractNumId w:val="35"/>
  </w:num>
  <w:num w:numId="5" w16cid:durableId="429476627">
    <w:abstractNumId w:val="9"/>
  </w:num>
  <w:num w:numId="6" w16cid:durableId="2106535492">
    <w:abstractNumId w:val="47"/>
  </w:num>
  <w:num w:numId="7" w16cid:durableId="2032221807">
    <w:abstractNumId w:val="50"/>
  </w:num>
  <w:num w:numId="8" w16cid:durableId="2069567314">
    <w:abstractNumId w:val="37"/>
  </w:num>
  <w:num w:numId="9" w16cid:durableId="195433960">
    <w:abstractNumId w:val="43"/>
  </w:num>
  <w:num w:numId="10" w16cid:durableId="877357899">
    <w:abstractNumId w:val="16"/>
  </w:num>
  <w:num w:numId="11" w16cid:durableId="915437024">
    <w:abstractNumId w:val="32"/>
  </w:num>
  <w:num w:numId="12" w16cid:durableId="283735213">
    <w:abstractNumId w:val="17"/>
  </w:num>
  <w:num w:numId="13" w16cid:durableId="1918779515">
    <w:abstractNumId w:val="36"/>
  </w:num>
  <w:num w:numId="14" w16cid:durableId="1607737307">
    <w:abstractNumId w:val="38"/>
  </w:num>
  <w:num w:numId="15" w16cid:durableId="571936261">
    <w:abstractNumId w:val="41"/>
  </w:num>
  <w:num w:numId="16" w16cid:durableId="1138494709">
    <w:abstractNumId w:val="39"/>
  </w:num>
  <w:num w:numId="17" w16cid:durableId="843861899">
    <w:abstractNumId w:val="27"/>
  </w:num>
  <w:num w:numId="18" w16cid:durableId="1463496967">
    <w:abstractNumId w:val="15"/>
  </w:num>
  <w:num w:numId="19" w16cid:durableId="1409615725">
    <w:abstractNumId w:val="11"/>
  </w:num>
  <w:num w:numId="20" w16cid:durableId="1312514034">
    <w:abstractNumId w:val="20"/>
  </w:num>
  <w:num w:numId="21" w16cid:durableId="353069766">
    <w:abstractNumId w:val="49"/>
  </w:num>
  <w:num w:numId="22" w16cid:durableId="1417897555">
    <w:abstractNumId w:val="46"/>
  </w:num>
  <w:num w:numId="23" w16cid:durableId="49422558">
    <w:abstractNumId w:val="51"/>
  </w:num>
  <w:num w:numId="24" w16cid:durableId="212084448">
    <w:abstractNumId w:val="3"/>
  </w:num>
  <w:num w:numId="25" w16cid:durableId="1221985067">
    <w:abstractNumId w:val="22"/>
  </w:num>
  <w:num w:numId="26" w16cid:durableId="601035356">
    <w:abstractNumId w:val="1"/>
  </w:num>
  <w:num w:numId="27" w16cid:durableId="173302123">
    <w:abstractNumId w:val="0"/>
  </w:num>
  <w:num w:numId="28" w16cid:durableId="1497458445">
    <w:abstractNumId w:val="30"/>
  </w:num>
  <w:num w:numId="29" w16cid:durableId="1785612165">
    <w:abstractNumId w:val="19"/>
  </w:num>
  <w:num w:numId="30" w16cid:durableId="375395929">
    <w:abstractNumId w:val="34"/>
  </w:num>
  <w:num w:numId="31" w16cid:durableId="1356342486">
    <w:abstractNumId w:val="45"/>
  </w:num>
  <w:num w:numId="32" w16cid:durableId="338384836">
    <w:abstractNumId w:val="29"/>
  </w:num>
  <w:num w:numId="33" w16cid:durableId="60635808">
    <w:abstractNumId w:val="12"/>
  </w:num>
  <w:num w:numId="34" w16cid:durableId="2139180849">
    <w:abstractNumId w:val="42"/>
  </w:num>
  <w:num w:numId="35" w16cid:durableId="1572303320">
    <w:abstractNumId w:val="14"/>
  </w:num>
  <w:num w:numId="36" w16cid:durableId="1791630666">
    <w:abstractNumId w:val="0"/>
  </w:num>
  <w:num w:numId="37" w16cid:durableId="1699426703">
    <w:abstractNumId w:val="40"/>
  </w:num>
  <w:num w:numId="38" w16cid:durableId="1722944395">
    <w:abstractNumId w:val="31"/>
  </w:num>
  <w:num w:numId="39" w16cid:durableId="2118595377">
    <w:abstractNumId w:val="33"/>
  </w:num>
  <w:num w:numId="40" w16cid:durableId="1266109640">
    <w:abstractNumId w:val="24"/>
  </w:num>
  <w:num w:numId="41" w16cid:durableId="1668174010">
    <w:abstractNumId w:val="10"/>
  </w:num>
  <w:num w:numId="42" w16cid:durableId="1285190560">
    <w:abstractNumId w:val="28"/>
  </w:num>
  <w:num w:numId="43" w16cid:durableId="1830096903">
    <w:abstractNumId w:val="44"/>
  </w:num>
  <w:num w:numId="44" w16cid:durableId="965894110">
    <w:abstractNumId w:val="23"/>
  </w:num>
  <w:num w:numId="45" w16cid:durableId="702554596">
    <w:abstractNumId w:val="18"/>
  </w:num>
  <w:num w:numId="46" w16cid:durableId="942347273">
    <w:abstractNumId w:val="26"/>
  </w:num>
  <w:num w:numId="47" w16cid:durableId="1782843455">
    <w:abstractNumId w:val="21"/>
  </w:num>
  <w:num w:numId="48" w16cid:durableId="150686937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iVYZ9GiC5OAJEk1lVuk/bunKfddDnw7iJ4wsTBiS32HZt6GMUD3PY0vOMYrNIwmhvfotpmeAqyumcmT63Acokw==" w:salt="yLy+2eZfzPmDfIk799fCZw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5E74"/>
    <w:rsid w:val="00056BC4"/>
    <w:rsid w:val="0007110D"/>
    <w:rsid w:val="000774BC"/>
    <w:rsid w:val="00081DEA"/>
    <w:rsid w:val="00082C85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5B1E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150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2248"/>
    <w:rsid w:val="001749C0"/>
    <w:rsid w:val="0017610F"/>
    <w:rsid w:val="00176233"/>
    <w:rsid w:val="00183D61"/>
    <w:rsid w:val="001858DF"/>
    <w:rsid w:val="00193B78"/>
    <w:rsid w:val="00194626"/>
    <w:rsid w:val="00194857"/>
    <w:rsid w:val="00194B1B"/>
    <w:rsid w:val="00194B47"/>
    <w:rsid w:val="00195AB9"/>
    <w:rsid w:val="001A5D78"/>
    <w:rsid w:val="001B0E70"/>
    <w:rsid w:val="001B1A03"/>
    <w:rsid w:val="001B2B88"/>
    <w:rsid w:val="001C1FEB"/>
    <w:rsid w:val="001C2B82"/>
    <w:rsid w:val="001D2EE9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C2CC2"/>
    <w:rsid w:val="002D2301"/>
    <w:rsid w:val="002D34B6"/>
    <w:rsid w:val="002E2C80"/>
    <w:rsid w:val="002E2F1E"/>
    <w:rsid w:val="002E5E3D"/>
    <w:rsid w:val="002E68A4"/>
    <w:rsid w:val="002F4C22"/>
    <w:rsid w:val="002F55E1"/>
    <w:rsid w:val="0030277E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3CEF"/>
    <w:rsid w:val="003455C1"/>
    <w:rsid w:val="003534A0"/>
    <w:rsid w:val="00354F00"/>
    <w:rsid w:val="00362D3B"/>
    <w:rsid w:val="00364438"/>
    <w:rsid w:val="00367EF3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04495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3C54"/>
    <w:rsid w:val="00627F67"/>
    <w:rsid w:val="00634F68"/>
    <w:rsid w:val="00635090"/>
    <w:rsid w:val="00636486"/>
    <w:rsid w:val="00643263"/>
    <w:rsid w:val="00643DD6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4A01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82C"/>
    <w:rsid w:val="00745163"/>
    <w:rsid w:val="00750765"/>
    <w:rsid w:val="00757A73"/>
    <w:rsid w:val="00763CB6"/>
    <w:rsid w:val="00771AC6"/>
    <w:rsid w:val="00774F65"/>
    <w:rsid w:val="00775035"/>
    <w:rsid w:val="00775A93"/>
    <w:rsid w:val="00785BF6"/>
    <w:rsid w:val="00790638"/>
    <w:rsid w:val="007919DC"/>
    <w:rsid w:val="00797CA9"/>
    <w:rsid w:val="007A223E"/>
    <w:rsid w:val="007B0BA6"/>
    <w:rsid w:val="007B581A"/>
    <w:rsid w:val="007B6E6E"/>
    <w:rsid w:val="007C35DD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57D8C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C6AE8"/>
    <w:rsid w:val="008D21CF"/>
    <w:rsid w:val="008F0E7A"/>
    <w:rsid w:val="008F4BCB"/>
    <w:rsid w:val="008F6B59"/>
    <w:rsid w:val="008F7469"/>
    <w:rsid w:val="00920779"/>
    <w:rsid w:val="0093185D"/>
    <w:rsid w:val="0093408E"/>
    <w:rsid w:val="009344FE"/>
    <w:rsid w:val="009347C6"/>
    <w:rsid w:val="00935866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4513"/>
    <w:rsid w:val="00994A03"/>
    <w:rsid w:val="0099741C"/>
    <w:rsid w:val="009A24E3"/>
    <w:rsid w:val="009A5D01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0078"/>
    <w:rsid w:val="00A171E8"/>
    <w:rsid w:val="00A30FC7"/>
    <w:rsid w:val="00A41F19"/>
    <w:rsid w:val="00A44AE7"/>
    <w:rsid w:val="00A44D07"/>
    <w:rsid w:val="00A45053"/>
    <w:rsid w:val="00A45767"/>
    <w:rsid w:val="00A47E35"/>
    <w:rsid w:val="00A47FB3"/>
    <w:rsid w:val="00A53147"/>
    <w:rsid w:val="00A56697"/>
    <w:rsid w:val="00A57BBB"/>
    <w:rsid w:val="00A606EE"/>
    <w:rsid w:val="00A77F89"/>
    <w:rsid w:val="00A9219E"/>
    <w:rsid w:val="00A92A83"/>
    <w:rsid w:val="00A92DDF"/>
    <w:rsid w:val="00A95ADF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B0780E"/>
    <w:rsid w:val="00B1183F"/>
    <w:rsid w:val="00B1257B"/>
    <w:rsid w:val="00B13363"/>
    <w:rsid w:val="00B145AB"/>
    <w:rsid w:val="00B17945"/>
    <w:rsid w:val="00B235A0"/>
    <w:rsid w:val="00B24627"/>
    <w:rsid w:val="00B30E36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0A5B"/>
    <w:rsid w:val="00BD13EF"/>
    <w:rsid w:val="00BD2815"/>
    <w:rsid w:val="00BD2F05"/>
    <w:rsid w:val="00BD4919"/>
    <w:rsid w:val="00BD76C5"/>
    <w:rsid w:val="00BE152C"/>
    <w:rsid w:val="00BE4F0B"/>
    <w:rsid w:val="00BF4B95"/>
    <w:rsid w:val="00C024D7"/>
    <w:rsid w:val="00C025EC"/>
    <w:rsid w:val="00C0309B"/>
    <w:rsid w:val="00C05B52"/>
    <w:rsid w:val="00C06D91"/>
    <w:rsid w:val="00C07E9B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65509"/>
    <w:rsid w:val="00C65E46"/>
    <w:rsid w:val="00C6787B"/>
    <w:rsid w:val="00C7302D"/>
    <w:rsid w:val="00C73973"/>
    <w:rsid w:val="00C74745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1E6"/>
    <w:rsid w:val="00CE7301"/>
    <w:rsid w:val="00CF3A4B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96216"/>
    <w:rsid w:val="00DA11E3"/>
    <w:rsid w:val="00DB6B33"/>
    <w:rsid w:val="00DC115C"/>
    <w:rsid w:val="00DC5852"/>
    <w:rsid w:val="00DD65EF"/>
    <w:rsid w:val="00DE38F8"/>
    <w:rsid w:val="00DE48AE"/>
    <w:rsid w:val="00DE724D"/>
    <w:rsid w:val="00DF1382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5654"/>
    <w:rsid w:val="00E8738E"/>
    <w:rsid w:val="00E90F1B"/>
    <w:rsid w:val="00E912C9"/>
    <w:rsid w:val="00E93156"/>
    <w:rsid w:val="00EA1997"/>
    <w:rsid w:val="00EA7BE3"/>
    <w:rsid w:val="00EB2738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48D1"/>
    <w:rsid w:val="00F53E33"/>
    <w:rsid w:val="00F5424F"/>
    <w:rsid w:val="00F57518"/>
    <w:rsid w:val="00F57D39"/>
    <w:rsid w:val="00F61616"/>
    <w:rsid w:val="00F6189E"/>
    <w:rsid w:val="00F70088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11504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06d80470-703a-41f5-946b-580083b01260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7D82FEF9-0F53-45AB-9E0C-DEBD524D7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/>
  <cp:keywords/>
  <cp:lastModifiedBy>Benny-Kim Wendler</cp:lastModifiedBy>
  <cp:revision>33</cp:revision>
  <cp:lastPrinted>2017-05-13T13:50:00Z</cp:lastPrinted>
  <dcterms:created xsi:type="dcterms:W3CDTF">2019-05-07T11:49:00Z</dcterms:created>
  <dcterms:modified xsi:type="dcterms:W3CDTF">2026-06-23T20:52:00Z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